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CF74FF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пл.Советская, д.4</w:t>
      </w:r>
    </w:p>
    <w:p w:rsidR="00430D4C" w:rsidRPr="00325C1A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325C1A">
        <w:rPr>
          <w:rFonts w:ascii="Times New Roman" w:hAnsi="Times New Roman"/>
          <w:lang w:val="en-US"/>
        </w:rPr>
        <w:t>. (8471</w:t>
      </w:r>
      <w:r w:rsidR="00654817" w:rsidRPr="00325C1A">
        <w:rPr>
          <w:rFonts w:ascii="Times New Roman" w:hAnsi="Times New Roman"/>
          <w:lang w:val="en-US"/>
        </w:rPr>
        <w:t>43</w:t>
      </w:r>
      <w:r w:rsidRPr="00325C1A">
        <w:rPr>
          <w:rFonts w:ascii="Times New Roman" w:hAnsi="Times New Roman"/>
          <w:lang w:val="en-US"/>
        </w:rPr>
        <w:t xml:space="preserve">)  </w:t>
      </w:r>
      <w:r w:rsidR="00654817" w:rsidRPr="00325C1A">
        <w:rPr>
          <w:rFonts w:ascii="Times New Roman" w:hAnsi="Times New Roman"/>
          <w:lang w:val="en-US"/>
        </w:rPr>
        <w:t>2-25-78</w:t>
      </w:r>
      <w:r w:rsidRPr="00325C1A">
        <w:rPr>
          <w:rFonts w:ascii="Times New Roman" w:hAnsi="Times New Roman"/>
          <w:lang w:val="en-US"/>
        </w:rPr>
        <w:t>,</w:t>
      </w:r>
    </w:p>
    <w:p w:rsidR="00430D4C" w:rsidRPr="00325C1A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325C1A">
        <w:rPr>
          <w:rFonts w:ascii="Times New Roman" w:hAnsi="Times New Roman"/>
          <w:lang w:val="en-US"/>
        </w:rPr>
        <w:t>(</w:t>
      </w:r>
      <w:r w:rsidR="00654817" w:rsidRPr="00325C1A">
        <w:rPr>
          <w:rFonts w:ascii="Times New Roman" w:hAnsi="Times New Roman"/>
          <w:lang w:val="en-US"/>
        </w:rPr>
        <w:t>847143</w:t>
      </w:r>
      <w:r w:rsidRPr="00325C1A">
        <w:rPr>
          <w:rFonts w:ascii="Times New Roman" w:hAnsi="Times New Roman"/>
          <w:lang w:val="en-US"/>
        </w:rPr>
        <w:t xml:space="preserve">)  </w:t>
      </w:r>
      <w:r w:rsidR="00654817" w:rsidRPr="00325C1A">
        <w:rPr>
          <w:rFonts w:ascii="Times New Roman" w:hAnsi="Times New Roman"/>
          <w:lang w:val="en-US"/>
        </w:rPr>
        <w:t>2-25-57</w:t>
      </w:r>
    </w:p>
    <w:p w:rsidR="00654817" w:rsidRPr="00325C1A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  <w:lang w:val="en-US"/>
        </w:rPr>
        <w:t>e</w:t>
      </w:r>
      <w:r w:rsidRPr="00325C1A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r w:rsidRPr="00325C1A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>gorodsudgha</w:t>
      </w:r>
      <w:r w:rsidR="00654817" w:rsidRPr="00325C1A">
        <w:rPr>
          <w:rFonts w:ascii="Times New Roman" w:hAnsi="Times New Roman"/>
          <w:lang w:val="en-US"/>
        </w:rPr>
        <w:t>@</w:t>
      </w:r>
      <w:r w:rsidR="00654817" w:rsidRPr="00654817">
        <w:rPr>
          <w:rFonts w:ascii="Times New Roman" w:hAnsi="Times New Roman"/>
          <w:lang w:val="en-US"/>
        </w:rPr>
        <w:t>yandex</w:t>
      </w:r>
      <w:r w:rsidR="00654817" w:rsidRPr="00325C1A">
        <w:rPr>
          <w:rFonts w:ascii="Times New Roman" w:hAnsi="Times New Roman"/>
          <w:lang w:val="en-US"/>
        </w:rPr>
        <w:t>.</w:t>
      </w:r>
      <w:r w:rsidR="00654817" w:rsidRPr="00654817">
        <w:rPr>
          <w:rFonts w:ascii="Times New Roman" w:hAnsi="Times New Roman"/>
          <w:lang w:val="en-US"/>
        </w:rPr>
        <w:t>ru</w:t>
      </w:r>
      <w:r w:rsidR="00654817" w:rsidRPr="00325C1A">
        <w:rPr>
          <w:rFonts w:ascii="Times New Roman" w:hAnsi="Times New Roman"/>
          <w:lang w:val="en-US"/>
        </w:rPr>
        <w:t xml:space="preserve"> </w:t>
      </w:r>
    </w:p>
    <w:p w:rsidR="00430D4C" w:rsidRPr="00455DD6" w:rsidRDefault="00430D4C" w:rsidP="00430D4C">
      <w:pPr>
        <w:spacing w:after="0"/>
        <w:jc w:val="right"/>
        <w:rPr>
          <w:rFonts w:ascii="Times New Roman" w:hAnsi="Times New Roman"/>
        </w:rPr>
      </w:pPr>
      <w:r w:rsidRPr="00455DD6">
        <w:rPr>
          <w:rFonts w:ascii="Times New Roman" w:hAnsi="Times New Roman"/>
        </w:rPr>
        <w:t>«_____»________________20</w:t>
      </w:r>
      <w:r w:rsidR="00B63AC3" w:rsidRPr="00455DD6">
        <w:rPr>
          <w:rFonts w:ascii="Times New Roman" w:hAnsi="Times New Roman"/>
        </w:rPr>
        <w:t>2</w:t>
      </w:r>
      <w:r w:rsidR="008D4B0A" w:rsidRPr="00455DD6">
        <w:rPr>
          <w:rFonts w:ascii="Times New Roman" w:hAnsi="Times New Roman"/>
        </w:rPr>
        <w:t>1</w:t>
      </w:r>
    </w:p>
    <w:p w:rsidR="00430D4C" w:rsidRPr="00455DD6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325C1A">
        <w:rPr>
          <w:rFonts w:ascii="Times New Roman" w:hAnsi="Times New Roman"/>
          <w:sz w:val="24"/>
          <w:szCs w:val="24"/>
        </w:rPr>
        <w:t>ул.Ломоносова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325C1A">
        <w:rPr>
          <w:rFonts w:ascii="Times New Roman" w:hAnsi="Times New Roman"/>
          <w:sz w:val="24"/>
          <w:szCs w:val="24"/>
        </w:rPr>
        <w:t>50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198</w:t>
      </w:r>
      <w:r w:rsidR="00BE739C">
        <w:rPr>
          <w:rFonts w:ascii="Times New Roman" w:hAnsi="Times New Roman"/>
          <w:sz w:val="24"/>
          <w:szCs w:val="24"/>
        </w:rPr>
        <w:t>9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1F7C5F">
        <w:rPr>
          <w:rFonts w:ascii="Times New Roman" w:hAnsi="Times New Roman"/>
          <w:sz w:val="24"/>
          <w:szCs w:val="24"/>
        </w:rPr>
        <w:t>2</w:t>
      </w:r>
      <w:r w:rsidR="00BE739C">
        <w:rPr>
          <w:rFonts w:ascii="Times New Roman" w:hAnsi="Times New Roman"/>
          <w:sz w:val="24"/>
          <w:szCs w:val="24"/>
        </w:rPr>
        <w:t>5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455DD6">
        <w:rPr>
          <w:rFonts w:ascii="Times New Roman" w:hAnsi="Times New Roman"/>
          <w:sz w:val="24"/>
          <w:szCs w:val="24"/>
        </w:rPr>
        <w:t>9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E739C">
        <w:rPr>
          <w:rFonts w:ascii="Times New Roman" w:hAnsi="Times New Roman"/>
          <w:sz w:val="24"/>
          <w:szCs w:val="24"/>
          <w:u w:val="single"/>
        </w:rPr>
        <w:t>1736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BE739C">
        <w:rPr>
          <w:rFonts w:ascii="Times New Roman" w:hAnsi="Times New Roman"/>
          <w:sz w:val="24"/>
          <w:szCs w:val="24"/>
          <w:u w:val="single"/>
        </w:rPr>
        <w:t>289,3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BE739C">
        <w:rPr>
          <w:rFonts w:ascii="Times New Roman" w:hAnsi="Times New Roman"/>
          <w:sz w:val="24"/>
          <w:szCs w:val="24"/>
          <w:u w:val="single"/>
        </w:rPr>
        <w:t>227,33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1F7C5F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BE739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этернитовая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77AC"/>
    <w:rsid w:val="00172A1F"/>
    <w:rsid w:val="0019574D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25C1A"/>
    <w:rsid w:val="00361FD2"/>
    <w:rsid w:val="00374E9B"/>
    <w:rsid w:val="003C0701"/>
    <w:rsid w:val="004167D0"/>
    <w:rsid w:val="00430D4C"/>
    <w:rsid w:val="00455DD6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322EF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2E4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BE739C"/>
    <w:rsid w:val="00C07CE0"/>
    <w:rsid w:val="00C103A7"/>
    <w:rsid w:val="00C4525D"/>
    <w:rsid w:val="00C53FDA"/>
    <w:rsid w:val="00C566C6"/>
    <w:rsid w:val="00C568DF"/>
    <w:rsid w:val="00C82109"/>
    <w:rsid w:val="00C86CB6"/>
    <w:rsid w:val="00CF74FF"/>
    <w:rsid w:val="00D13448"/>
    <w:rsid w:val="00D17571"/>
    <w:rsid w:val="00D22329"/>
    <w:rsid w:val="00D56FC9"/>
    <w:rsid w:val="00D64E80"/>
    <w:rsid w:val="00DA51E8"/>
    <w:rsid w:val="00DA5977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E3142-8A92-4F84-9831-7F811037C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30</cp:revision>
  <cp:lastPrinted>2020-12-15T08:46:00Z</cp:lastPrinted>
  <dcterms:created xsi:type="dcterms:W3CDTF">2020-12-15T10:58:00Z</dcterms:created>
  <dcterms:modified xsi:type="dcterms:W3CDTF">2021-04-20T12:25:00Z</dcterms:modified>
</cp:coreProperties>
</file>